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BF" w:rsidRDefault="001509BF" w:rsidP="001509B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BF" w:rsidRDefault="001509BF" w:rsidP="001509BF">
      <w:pPr>
        <w:jc w:val="center"/>
        <w:rPr>
          <w:sz w:val="28"/>
          <w:szCs w:val="28"/>
        </w:rPr>
      </w:pPr>
    </w:p>
    <w:p w:rsidR="001509BF" w:rsidRDefault="001509BF" w:rsidP="001509BF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СОВЕТ</w:t>
      </w:r>
    </w:p>
    <w:p w:rsidR="001509BF" w:rsidRDefault="001509BF" w:rsidP="001509BF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МУНИЦИПАЛЬНОГО ОБРАЗОВАНИЯ</w:t>
      </w:r>
    </w:p>
    <w:p w:rsidR="001509BF" w:rsidRDefault="001509BF" w:rsidP="001509BF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КАВКАЗСКИЙ РАЙОН    КРАСНОДАРСКОГО КРАЯ</w:t>
      </w:r>
    </w:p>
    <w:p w:rsidR="001509BF" w:rsidRDefault="001509BF" w:rsidP="001509BF">
      <w:pPr>
        <w:jc w:val="center"/>
        <w:rPr>
          <w:sz w:val="28"/>
          <w:szCs w:val="28"/>
        </w:rPr>
      </w:pPr>
    </w:p>
    <w:p w:rsidR="001509BF" w:rsidRDefault="001509BF" w:rsidP="001509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de-DE"/>
        </w:rPr>
        <w:t>Р Е Ш Е Н И Е</w:t>
      </w:r>
    </w:p>
    <w:p w:rsidR="001509BF" w:rsidRDefault="00D94CC0" w:rsidP="001509B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509BF">
        <w:rPr>
          <w:sz w:val="28"/>
          <w:szCs w:val="28"/>
          <w:lang w:val="de-DE"/>
        </w:rPr>
        <w:t>т</w:t>
      </w:r>
      <w:r>
        <w:rPr>
          <w:sz w:val="28"/>
          <w:szCs w:val="28"/>
        </w:rPr>
        <w:t xml:space="preserve"> 30 июня </w:t>
      </w:r>
      <w:r w:rsidR="001509BF">
        <w:rPr>
          <w:sz w:val="28"/>
          <w:szCs w:val="28"/>
        </w:rPr>
        <w:t xml:space="preserve">2022 </w:t>
      </w:r>
      <w:r w:rsidR="001509BF">
        <w:rPr>
          <w:sz w:val="28"/>
          <w:szCs w:val="28"/>
          <w:lang w:val="de-DE"/>
        </w:rPr>
        <w:t xml:space="preserve">года   </w:t>
      </w:r>
      <w:r w:rsidR="001509B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</w:t>
      </w:r>
      <w:r w:rsidR="001509BF">
        <w:rPr>
          <w:sz w:val="28"/>
          <w:szCs w:val="28"/>
        </w:rPr>
        <w:t xml:space="preserve">                             </w:t>
      </w:r>
      <w:r w:rsidR="001509BF">
        <w:rPr>
          <w:sz w:val="28"/>
          <w:szCs w:val="28"/>
          <w:lang w:val="de-DE"/>
        </w:rPr>
        <w:tab/>
      </w:r>
      <w:r w:rsidR="001509BF">
        <w:rPr>
          <w:sz w:val="28"/>
          <w:szCs w:val="28"/>
          <w:lang w:val="de-DE"/>
        </w:rPr>
        <w:tab/>
      </w:r>
      <w:r w:rsidR="001509BF">
        <w:rPr>
          <w:sz w:val="28"/>
          <w:szCs w:val="28"/>
        </w:rPr>
        <w:t xml:space="preserve">  </w:t>
      </w:r>
      <w:r w:rsidR="001509BF">
        <w:rPr>
          <w:sz w:val="28"/>
          <w:szCs w:val="28"/>
          <w:lang w:val="de-DE"/>
        </w:rPr>
        <w:t>№</w:t>
      </w:r>
      <w:r>
        <w:rPr>
          <w:sz w:val="28"/>
          <w:szCs w:val="28"/>
        </w:rPr>
        <w:t xml:space="preserve"> 421</w:t>
      </w:r>
    </w:p>
    <w:p w:rsidR="001509BF" w:rsidRDefault="001509BF" w:rsidP="001509BF">
      <w:pPr>
        <w:jc w:val="center"/>
        <w:rPr>
          <w:sz w:val="28"/>
          <w:szCs w:val="28"/>
        </w:rPr>
      </w:pPr>
      <w:r>
        <w:rPr>
          <w:sz w:val="28"/>
          <w:szCs w:val="28"/>
          <w:lang w:val="de-DE"/>
        </w:rPr>
        <w:t xml:space="preserve">    </w:t>
      </w:r>
    </w:p>
    <w:p w:rsidR="001509BF" w:rsidRDefault="001509BF" w:rsidP="001509BF">
      <w:pPr>
        <w:jc w:val="center"/>
        <w:rPr>
          <w:sz w:val="28"/>
          <w:szCs w:val="28"/>
        </w:rPr>
      </w:pPr>
      <w:r>
        <w:rPr>
          <w:sz w:val="28"/>
          <w:szCs w:val="28"/>
          <w:lang w:val="de-DE"/>
        </w:rPr>
        <w:t xml:space="preserve"> город  Кропоткин</w:t>
      </w:r>
    </w:p>
    <w:p w:rsidR="0040101F" w:rsidRPr="0061475B" w:rsidRDefault="0040101F" w:rsidP="00265FBF">
      <w:pPr>
        <w:widowControl w:val="0"/>
        <w:jc w:val="center"/>
        <w:rPr>
          <w:sz w:val="28"/>
          <w:szCs w:val="28"/>
        </w:rPr>
      </w:pPr>
    </w:p>
    <w:p w:rsidR="00985D9F" w:rsidRPr="0061475B" w:rsidRDefault="00985D9F" w:rsidP="00265FBF">
      <w:pPr>
        <w:widowControl w:val="0"/>
        <w:jc w:val="center"/>
        <w:rPr>
          <w:sz w:val="28"/>
          <w:szCs w:val="28"/>
        </w:rPr>
      </w:pPr>
    </w:p>
    <w:p w:rsidR="0061475B" w:rsidRPr="00807071" w:rsidRDefault="00F8165A" w:rsidP="00265FBF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07071">
        <w:rPr>
          <w:rFonts w:ascii="Times New Roman" w:hAnsi="Times New Roman"/>
          <w:b/>
          <w:sz w:val="28"/>
          <w:szCs w:val="28"/>
        </w:rPr>
        <w:t xml:space="preserve">О </w:t>
      </w:r>
      <w:r w:rsidR="00DF586A" w:rsidRPr="00807071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223CE8" w:rsidRPr="00807071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="00DF586A" w:rsidRPr="00807071">
        <w:rPr>
          <w:rFonts w:ascii="Times New Roman" w:hAnsi="Times New Roman"/>
          <w:b/>
          <w:sz w:val="28"/>
          <w:szCs w:val="28"/>
        </w:rPr>
        <w:t>в</w:t>
      </w:r>
      <w:r w:rsidRPr="00807071">
        <w:rPr>
          <w:rFonts w:ascii="Times New Roman" w:hAnsi="Times New Roman"/>
          <w:b/>
          <w:sz w:val="28"/>
          <w:szCs w:val="28"/>
        </w:rPr>
        <w:t xml:space="preserve"> Устав </w:t>
      </w:r>
    </w:p>
    <w:p w:rsidR="00F8165A" w:rsidRPr="00807071" w:rsidRDefault="0061475B" w:rsidP="00265FBF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07071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025ACF" w:rsidRPr="00807071">
        <w:rPr>
          <w:rFonts w:ascii="Times New Roman" w:hAnsi="Times New Roman"/>
          <w:b/>
          <w:sz w:val="28"/>
          <w:szCs w:val="28"/>
        </w:rPr>
        <w:t>Кавказский</w:t>
      </w:r>
      <w:r w:rsidR="00205EC3" w:rsidRPr="0080707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8165A" w:rsidRPr="0061475B" w:rsidRDefault="00F8165A" w:rsidP="00265FBF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8165A" w:rsidRPr="00D61311" w:rsidRDefault="00F8165A" w:rsidP="00265FBF">
      <w:pPr>
        <w:widowControl w:val="0"/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 xml:space="preserve">В целях приведения Устава </w:t>
      </w:r>
      <w:r w:rsidR="0061475B" w:rsidRPr="00D61311">
        <w:rPr>
          <w:sz w:val="28"/>
          <w:szCs w:val="28"/>
        </w:rPr>
        <w:t xml:space="preserve">муниципального образования </w:t>
      </w:r>
      <w:r w:rsidR="00855C68">
        <w:rPr>
          <w:sz w:val="28"/>
          <w:szCs w:val="28"/>
        </w:rPr>
        <w:t>Кавказский</w:t>
      </w:r>
      <w:r w:rsidR="00205EC3" w:rsidRPr="00D61311">
        <w:rPr>
          <w:sz w:val="28"/>
          <w:szCs w:val="28"/>
        </w:rPr>
        <w:t xml:space="preserve"> район</w:t>
      </w:r>
      <w:r w:rsidRPr="00D61311">
        <w:rPr>
          <w:sz w:val="28"/>
          <w:szCs w:val="28"/>
        </w:rPr>
        <w:t xml:space="preserve"> в соответствие с действующим законодательством, в соответствии с пунктом 1 части 10 статьи 35, статьей 44 Федерального закона от 6 октября 2003 года № 131-ФЗ </w:t>
      </w:r>
      <w:r w:rsidR="004F702C">
        <w:rPr>
          <w:sz w:val="28"/>
          <w:szCs w:val="28"/>
        </w:rPr>
        <w:t>«</w:t>
      </w:r>
      <w:r w:rsidRPr="00D6131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F702C">
        <w:rPr>
          <w:sz w:val="28"/>
          <w:szCs w:val="28"/>
        </w:rPr>
        <w:t>»</w:t>
      </w:r>
      <w:r w:rsidRPr="00D61311">
        <w:rPr>
          <w:sz w:val="28"/>
          <w:szCs w:val="28"/>
        </w:rPr>
        <w:t xml:space="preserve"> Совет </w:t>
      </w:r>
      <w:r w:rsidR="0061475B" w:rsidRPr="00D61311">
        <w:rPr>
          <w:sz w:val="28"/>
        </w:rPr>
        <w:t xml:space="preserve">муниципального образования </w:t>
      </w:r>
      <w:r w:rsidR="00855C68">
        <w:rPr>
          <w:sz w:val="28"/>
          <w:szCs w:val="28"/>
        </w:rPr>
        <w:t>Кавказский</w:t>
      </w:r>
      <w:r w:rsidR="00E71AA9" w:rsidRPr="00D61311">
        <w:rPr>
          <w:sz w:val="28"/>
          <w:szCs w:val="28"/>
        </w:rPr>
        <w:t xml:space="preserve"> </w:t>
      </w:r>
      <w:r w:rsidR="00205EC3" w:rsidRPr="00D61311">
        <w:rPr>
          <w:sz w:val="28"/>
          <w:szCs w:val="28"/>
        </w:rPr>
        <w:t xml:space="preserve">район </w:t>
      </w:r>
      <w:r w:rsidRPr="00D61311">
        <w:rPr>
          <w:sz w:val="28"/>
          <w:szCs w:val="28"/>
        </w:rPr>
        <w:t>РЕШИЛ:</w:t>
      </w:r>
    </w:p>
    <w:p w:rsidR="00F30644" w:rsidRDefault="00C67D4C" w:rsidP="00F30644">
      <w:pPr>
        <w:ind w:firstLine="708"/>
        <w:jc w:val="both"/>
        <w:rPr>
          <w:sz w:val="28"/>
        </w:rPr>
      </w:pPr>
      <w:r w:rsidRPr="00CE6E42">
        <w:rPr>
          <w:sz w:val="28"/>
          <w:szCs w:val="28"/>
        </w:rPr>
        <w:t xml:space="preserve">1. </w:t>
      </w:r>
      <w:r w:rsidR="00F8165A" w:rsidRPr="00CE6E42">
        <w:rPr>
          <w:sz w:val="28"/>
          <w:szCs w:val="28"/>
        </w:rPr>
        <w:t xml:space="preserve">Внести в Устав </w:t>
      </w:r>
      <w:r w:rsidRPr="00CE6E42">
        <w:rPr>
          <w:sz w:val="28"/>
          <w:szCs w:val="28"/>
        </w:rPr>
        <w:t xml:space="preserve">муниципального образования </w:t>
      </w:r>
      <w:r w:rsidR="00855C68" w:rsidRPr="00CE6E42">
        <w:rPr>
          <w:sz w:val="28"/>
          <w:szCs w:val="28"/>
        </w:rPr>
        <w:t>Кавказский</w:t>
      </w:r>
      <w:r w:rsidR="00205EC3" w:rsidRPr="00CE6E42">
        <w:rPr>
          <w:sz w:val="28"/>
          <w:szCs w:val="28"/>
        </w:rPr>
        <w:t xml:space="preserve"> район</w:t>
      </w:r>
      <w:r w:rsidR="00F8165A" w:rsidRPr="00CE6E42">
        <w:rPr>
          <w:sz w:val="28"/>
          <w:szCs w:val="28"/>
        </w:rPr>
        <w:t xml:space="preserve">, принятый решением Совета </w:t>
      </w:r>
      <w:r w:rsidRPr="00CE6E42">
        <w:rPr>
          <w:sz w:val="28"/>
          <w:szCs w:val="28"/>
        </w:rPr>
        <w:t xml:space="preserve">муниципального образования </w:t>
      </w:r>
      <w:r w:rsidR="00CE6E42">
        <w:rPr>
          <w:sz w:val="28"/>
          <w:szCs w:val="28"/>
        </w:rPr>
        <w:t>Кавказский</w:t>
      </w:r>
      <w:r w:rsidRPr="00CE6E42">
        <w:rPr>
          <w:sz w:val="28"/>
          <w:szCs w:val="28"/>
        </w:rPr>
        <w:t xml:space="preserve"> </w:t>
      </w:r>
      <w:r w:rsidR="00205EC3" w:rsidRPr="00CE6E42">
        <w:rPr>
          <w:sz w:val="28"/>
          <w:szCs w:val="28"/>
        </w:rPr>
        <w:t xml:space="preserve">район </w:t>
      </w:r>
      <w:r w:rsidR="00830BA5" w:rsidRPr="00CE6E42">
        <w:rPr>
          <w:sz w:val="28"/>
          <w:szCs w:val="28"/>
        </w:rPr>
        <w:t xml:space="preserve">от </w:t>
      </w:r>
      <w:r w:rsidR="00CE6E42" w:rsidRPr="00CE6E42">
        <w:rPr>
          <w:sz w:val="28"/>
          <w:szCs w:val="28"/>
        </w:rPr>
        <w:t>29 марта 2017 года № 421</w:t>
      </w:r>
      <w:r w:rsidR="00CE6E42">
        <w:rPr>
          <w:sz w:val="28"/>
          <w:szCs w:val="28"/>
        </w:rPr>
        <w:t xml:space="preserve"> </w:t>
      </w:r>
      <w:r w:rsidR="00CE6E42" w:rsidRPr="00CE6E42">
        <w:rPr>
          <w:sz w:val="28"/>
          <w:szCs w:val="28"/>
        </w:rPr>
        <w:t>(в редакции решени</w:t>
      </w:r>
      <w:r w:rsidR="00667208">
        <w:rPr>
          <w:sz w:val="28"/>
          <w:szCs w:val="28"/>
        </w:rPr>
        <w:t>й</w:t>
      </w:r>
      <w:r w:rsidR="00CE6E42" w:rsidRPr="00CE6E42">
        <w:rPr>
          <w:sz w:val="28"/>
          <w:szCs w:val="28"/>
        </w:rPr>
        <w:t xml:space="preserve"> Совета</w:t>
      </w:r>
      <w:r w:rsidR="00CE6E42">
        <w:rPr>
          <w:sz w:val="28"/>
          <w:szCs w:val="28"/>
        </w:rPr>
        <w:t xml:space="preserve"> муниципального </w:t>
      </w:r>
      <w:r w:rsidR="00CE6E42" w:rsidRPr="00CE6E42">
        <w:rPr>
          <w:sz w:val="28"/>
          <w:szCs w:val="28"/>
        </w:rPr>
        <w:t>о</w:t>
      </w:r>
      <w:r w:rsidR="00667208">
        <w:rPr>
          <w:sz w:val="28"/>
          <w:szCs w:val="28"/>
        </w:rPr>
        <w:t xml:space="preserve">бразования Кавказский район от </w:t>
      </w:r>
      <w:r w:rsidR="00667208">
        <w:rPr>
          <w:sz w:val="28"/>
        </w:rPr>
        <w:t xml:space="preserve">30 мая 2018 года № 575, 29 мая 2019 № 100, 26 июня 2020 года № 228, </w:t>
      </w:r>
      <w:r w:rsidR="00CE6E42" w:rsidRPr="00CE6E42">
        <w:rPr>
          <w:sz w:val="28"/>
          <w:szCs w:val="28"/>
        </w:rPr>
        <w:t>24 июня 2021 года №  331)</w:t>
      </w:r>
      <w:r w:rsidR="00CE6E42">
        <w:rPr>
          <w:sz w:val="28"/>
          <w:szCs w:val="28"/>
        </w:rPr>
        <w:t xml:space="preserve">, </w:t>
      </w:r>
      <w:r w:rsidR="006C1829">
        <w:rPr>
          <w:sz w:val="28"/>
        </w:rPr>
        <w:t>изменения, согласно приложению.</w:t>
      </w:r>
    </w:p>
    <w:p w:rsidR="00F30644" w:rsidRPr="00F30644" w:rsidRDefault="00F30644" w:rsidP="00F30644">
      <w:pPr>
        <w:ind w:firstLine="708"/>
        <w:jc w:val="both"/>
        <w:rPr>
          <w:sz w:val="28"/>
          <w:szCs w:val="28"/>
        </w:rPr>
      </w:pPr>
      <w:r>
        <w:rPr>
          <w:sz w:val="28"/>
        </w:rPr>
        <w:t>2</w:t>
      </w:r>
      <w:r w:rsidRPr="006F7168">
        <w:rPr>
          <w:sz w:val="28"/>
        </w:rPr>
        <w:t xml:space="preserve">. Контроль за выполнением настоящего решения возложить на </w:t>
      </w:r>
      <w:r>
        <w:rPr>
          <w:sz w:val="28"/>
        </w:rPr>
        <w:t xml:space="preserve">постоянную комиссию Совета муниципального образования Кавказский район по вопросам местного самоуправления, законности и правопорядка </w:t>
      </w:r>
      <w:r w:rsidR="00807071">
        <w:rPr>
          <w:sz w:val="28"/>
        </w:rPr>
        <w:t xml:space="preserve"> </w:t>
      </w:r>
      <w:r>
        <w:rPr>
          <w:sz w:val="28"/>
        </w:rPr>
        <w:t>(Ефременко</w:t>
      </w:r>
      <w:r w:rsidR="00807071">
        <w:rPr>
          <w:sz w:val="28"/>
        </w:rPr>
        <w:t xml:space="preserve"> С. А.</w:t>
      </w:r>
      <w:r>
        <w:rPr>
          <w:sz w:val="28"/>
        </w:rPr>
        <w:t>).</w:t>
      </w:r>
    </w:p>
    <w:p w:rsidR="00F30644" w:rsidRDefault="00F30644" w:rsidP="00F3064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Pr="005765FE">
        <w:rPr>
          <w:rFonts w:ascii="Times New Roman" w:hAnsi="Times New Roman"/>
          <w:sz w:val="28"/>
        </w:rPr>
        <w:t>. Настоящее р</w:t>
      </w:r>
      <w:r w:rsidRPr="005765FE">
        <w:rPr>
          <w:rFonts w:ascii="Times New Roman" w:hAnsi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/>
          <w:sz w:val="28"/>
          <w:szCs w:val="28"/>
        </w:rPr>
        <w:t>на следующий день после</w:t>
      </w:r>
      <w:r w:rsidRPr="005765FE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>
        <w:rPr>
          <w:rFonts w:ascii="Times New Roman" w:hAnsi="Times New Roman"/>
          <w:sz w:val="28"/>
          <w:szCs w:val="28"/>
        </w:rPr>
        <w:t>, произведенного после государственной регистрации</w:t>
      </w:r>
      <w:r w:rsidRPr="00382EB7">
        <w:rPr>
          <w:rFonts w:ascii="Times New Roman" w:hAnsi="Times New Roman"/>
          <w:sz w:val="28"/>
          <w:szCs w:val="28"/>
        </w:rPr>
        <w:t>.</w:t>
      </w:r>
    </w:p>
    <w:p w:rsidR="00F30644" w:rsidRPr="00B9447F" w:rsidRDefault="00F30644" w:rsidP="00F3064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F30644" w:rsidRPr="00C67D4C" w:rsidTr="001F5A35">
        <w:tc>
          <w:tcPr>
            <w:tcW w:w="4927" w:type="dxa"/>
          </w:tcPr>
          <w:p w:rsidR="00F30644" w:rsidRPr="00C67D4C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D94CC0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>Глава</w:t>
            </w:r>
          </w:p>
          <w:p w:rsidR="00F30644" w:rsidRPr="00C65E3E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4927" w:type="dxa"/>
          </w:tcPr>
          <w:p w:rsidR="00F30644" w:rsidRPr="00C67D4C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F30644" w:rsidRPr="00C67D4C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</w:p>
          <w:p w:rsidR="00F30644" w:rsidRPr="00C65E3E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</w:p>
        </w:tc>
      </w:tr>
      <w:tr w:rsidR="00F30644" w:rsidRPr="00ED5CE6" w:rsidTr="001F5A35">
        <w:tc>
          <w:tcPr>
            <w:tcW w:w="4927" w:type="dxa"/>
          </w:tcPr>
          <w:p w:rsidR="00F30644" w:rsidRPr="00615342" w:rsidRDefault="00F30644" w:rsidP="001F5A35">
            <w:pPr>
              <w:pStyle w:val="a3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</w:rPr>
              <w:t>В.Н.Очкаласов</w:t>
            </w:r>
          </w:p>
        </w:tc>
        <w:tc>
          <w:tcPr>
            <w:tcW w:w="4927" w:type="dxa"/>
          </w:tcPr>
          <w:p w:rsidR="00F30644" w:rsidRPr="00615342" w:rsidRDefault="00F30644" w:rsidP="00807071">
            <w:pPr>
              <w:pStyle w:val="a3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8"/>
              </w:rPr>
              <w:t>И.В.Кошелев</w:t>
            </w:r>
          </w:p>
        </w:tc>
      </w:tr>
    </w:tbl>
    <w:p w:rsidR="00F30644" w:rsidRPr="005321A3" w:rsidRDefault="00F30644" w:rsidP="00F3064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6C1829" w:rsidRPr="00A33B18" w:rsidRDefault="006C1829" w:rsidP="00265FBF">
      <w:pPr>
        <w:widowControl w:val="0"/>
        <w:jc w:val="both"/>
      </w:pPr>
    </w:p>
    <w:p w:rsidR="00364375" w:rsidRPr="00807071" w:rsidRDefault="00364375" w:rsidP="00807071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sectPr w:rsidR="00364375" w:rsidRPr="00807071" w:rsidSect="00807071">
      <w:headerReference w:type="default" r:id="rId9"/>
      <w:pgSz w:w="11906" w:h="16838"/>
      <w:pgMar w:top="1134" w:right="567" w:bottom="567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997" w:rsidRDefault="00951997" w:rsidP="009836CE">
      <w:r>
        <w:separator/>
      </w:r>
    </w:p>
  </w:endnote>
  <w:endnote w:type="continuationSeparator" w:id="1">
    <w:p w:rsidR="00951997" w:rsidRDefault="00951997" w:rsidP="0098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997" w:rsidRDefault="00951997" w:rsidP="009836CE">
      <w:r>
        <w:separator/>
      </w:r>
    </w:p>
  </w:footnote>
  <w:footnote w:type="continuationSeparator" w:id="1">
    <w:p w:rsidR="00951997" w:rsidRDefault="00951997" w:rsidP="00983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DB" w:rsidRDefault="002D505D" w:rsidP="00A40EDB">
    <w:pPr>
      <w:pStyle w:val="a5"/>
      <w:jc w:val="center"/>
    </w:pPr>
    <w:fldSimple w:instr=" PAGE   \* MERGEFORMAT ">
      <w:r w:rsidR="00807071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4"/>
    <w:multiLevelType w:val="multilevel"/>
    <w:tmpl w:val="00000004"/>
    <w:name w:val="WW8Num8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5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6">
    <w:nsid w:val="2DB37495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7">
    <w:nsid w:val="497F4C87"/>
    <w:multiLevelType w:val="multilevel"/>
    <w:tmpl w:val="2168F2FA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6" w:hanging="2160"/>
      </w:pPr>
      <w:rPr>
        <w:rFonts w:hint="default"/>
      </w:rPr>
    </w:lvl>
  </w:abstractNum>
  <w:abstractNum w:abstractNumId="8">
    <w:nsid w:val="735720AE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29B"/>
    <w:rsid w:val="00000744"/>
    <w:rsid w:val="00001D99"/>
    <w:rsid w:val="00002D39"/>
    <w:rsid w:val="0000337F"/>
    <w:rsid w:val="00011ED8"/>
    <w:rsid w:val="00012D79"/>
    <w:rsid w:val="000137D1"/>
    <w:rsid w:val="000139F4"/>
    <w:rsid w:val="00017639"/>
    <w:rsid w:val="00023928"/>
    <w:rsid w:val="00024B26"/>
    <w:rsid w:val="00025ACF"/>
    <w:rsid w:val="00030B6B"/>
    <w:rsid w:val="00031DD2"/>
    <w:rsid w:val="0003299C"/>
    <w:rsid w:val="00036797"/>
    <w:rsid w:val="00044F98"/>
    <w:rsid w:val="000467D1"/>
    <w:rsid w:val="00047411"/>
    <w:rsid w:val="00055E9F"/>
    <w:rsid w:val="00057209"/>
    <w:rsid w:val="00060A2A"/>
    <w:rsid w:val="00061865"/>
    <w:rsid w:val="000647F3"/>
    <w:rsid w:val="00067977"/>
    <w:rsid w:val="00076940"/>
    <w:rsid w:val="0008229B"/>
    <w:rsid w:val="00091615"/>
    <w:rsid w:val="000953C8"/>
    <w:rsid w:val="0009691C"/>
    <w:rsid w:val="000A00B9"/>
    <w:rsid w:val="000A05EB"/>
    <w:rsid w:val="000A0786"/>
    <w:rsid w:val="000A1DE9"/>
    <w:rsid w:val="000A29D0"/>
    <w:rsid w:val="000A41C7"/>
    <w:rsid w:val="000B0B06"/>
    <w:rsid w:val="000B2495"/>
    <w:rsid w:val="000B7C44"/>
    <w:rsid w:val="000D26CD"/>
    <w:rsid w:val="000E0129"/>
    <w:rsid w:val="000E7781"/>
    <w:rsid w:val="000E7EB1"/>
    <w:rsid w:val="000F2709"/>
    <w:rsid w:val="000F2B41"/>
    <w:rsid w:val="000F67A1"/>
    <w:rsid w:val="000F750A"/>
    <w:rsid w:val="000F7ACF"/>
    <w:rsid w:val="000F7F86"/>
    <w:rsid w:val="001007B5"/>
    <w:rsid w:val="001063AA"/>
    <w:rsid w:val="00106C4A"/>
    <w:rsid w:val="00107355"/>
    <w:rsid w:val="001103B7"/>
    <w:rsid w:val="00112040"/>
    <w:rsid w:val="00113960"/>
    <w:rsid w:val="00113A77"/>
    <w:rsid w:val="00114802"/>
    <w:rsid w:val="00123603"/>
    <w:rsid w:val="00125783"/>
    <w:rsid w:val="00127292"/>
    <w:rsid w:val="00131503"/>
    <w:rsid w:val="001316D5"/>
    <w:rsid w:val="0013589C"/>
    <w:rsid w:val="0014158F"/>
    <w:rsid w:val="00142EBC"/>
    <w:rsid w:val="001438E1"/>
    <w:rsid w:val="001449E1"/>
    <w:rsid w:val="00146683"/>
    <w:rsid w:val="001473D1"/>
    <w:rsid w:val="00147906"/>
    <w:rsid w:val="001509BF"/>
    <w:rsid w:val="00151E47"/>
    <w:rsid w:val="00152756"/>
    <w:rsid w:val="00154FCF"/>
    <w:rsid w:val="00156770"/>
    <w:rsid w:val="00161BAB"/>
    <w:rsid w:val="00164806"/>
    <w:rsid w:val="00166117"/>
    <w:rsid w:val="0017009C"/>
    <w:rsid w:val="001745DB"/>
    <w:rsid w:val="00174820"/>
    <w:rsid w:val="001752D5"/>
    <w:rsid w:val="00175BB6"/>
    <w:rsid w:val="00176064"/>
    <w:rsid w:val="001804CB"/>
    <w:rsid w:val="00180770"/>
    <w:rsid w:val="0018139A"/>
    <w:rsid w:val="00181962"/>
    <w:rsid w:val="00186D35"/>
    <w:rsid w:val="001959A9"/>
    <w:rsid w:val="0019655B"/>
    <w:rsid w:val="001A0E19"/>
    <w:rsid w:val="001A3DEC"/>
    <w:rsid w:val="001A4F56"/>
    <w:rsid w:val="001B3FF8"/>
    <w:rsid w:val="001C3620"/>
    <w:rsid w:val="001D0FD6"/>
    <w:rsid w:val="001D287A"/>
    <w:rsid w:val="001E20FF"/>
    <w:rsid w:val="001E264E"/>
    <w:rsid w:val="001E561C"/>
    <w:rsid w:val="001E749B"/>
    <w:rsid w:val="001F2A1B"/>
    <w:rsid w:val="001F2E6C"/>
    <w:rsid w:val="001F5A35"/>
    <w:rsid w:val="001F5CAA"/>
    <w:rsid w:val="001F710D"/>
    <w:rsid w:val="00204B97"/>
    <w:rsid w:val="00204E54"/>
    <w:rsid w:val="00205EC3"/>
    <w:rsid w:val="00205F27"/>
    <w:rsid w:val="00206776"/>
    <w:rsid w:val="00206B33"/>
    <w:rsid w:val="00206C97"/>
    <w:rsid w:val="00206EBB"/>
    <w:rsid w:val="00206F4E"/>
    <w:rsid w:val="00210337"/>
    <w:rsid w:val="00210BC9"/>
    <w:rsid w:val="0021221B"/>
    <w:rsid w:val="002127A1"/>
    <w:rsid w:val="0021307F"/>
    <w:rsid w:val="0021604A"/>
    <w:rsid w:val="00216264"/>
    <w:rsid w:val="00223CE8"/>
    <w:rsid w:val="002251EB"/>
    <w:rsid w:val="00225916"/>
    <w:rsid w:val="0023185C"/>
    <w:rsid w:val="00231867"/>
    <w:rsid w:val="00236EA3"/>
    <w:rsid w:val="00237F90"/>
    <w:rsid w:val="002405DE"/>
    <w:rsid w:val="00240AF7"/>
    <w:rsid w:val="00243BF3"/>
    <w:rsid w:val="00246ADA"/>
    <w:rsid w:val="002506F3"/>
    <w:rsid w:val="0025134A"/>
    <w:rsid w:val="00251A48"/>
    <w:rsid w:val="00254580"/>
    <w:rsid w:val="002555C8"/>
    <w:rsid w:val="00255641"/>
    <w:rsid w:val="00255D4D"/>
    <w:rsid w:val="00256071"/>
    <w:rsid w:val="002565DD"/>
    <w:rsid w:val="00262786"/>
    <w:rsid w:val="00264E54"/>
    <w:rsid w:val="00265FBF"/>
    <w:rsid w:val="00267DDC"/>
    <w:rsid w:val="0027454A"/>
    <w:rsid w:val="0027601A"/>
    <w:rsid w:val="0027627B"/>
    <w:rsid w:val="00280242"/>
    <w:rsid w:val="00281084"/>
    <w:rsid w:val="00282FBE"/>
    <w:rsid w:val="00283D2B"/>
    <w:rsid w:val="00286A49"/>
    <w:rsid w:val="0028734B"/>
    <w:rsid w:val="0029020B"/>
    <w:rsid w:val="00296624"/>
    <w:rsid w:val="00296B88"/>
    <w:rsid w:val="00297376"/>
    <w:rsid w:val="002A0A4E"/>
    <w:rsid w:val="002A23E9"/>
    <w:rsid w:val="002A6FFE"/>
    <w:rsid w:val="002B0EF9"/>
    <w:rsid w:val="002B2BD5"/>
    <w:rsid w:val="002B31F3"/>
    <w:rsid w:val="002B3438"/>
    <w:rsid w:val="002B5BAD"/>
    <w:rsid w:val="002B6E3C"/>
    <w:rsid w:val="002C6CC0"/>
    <w:rsid w:val="002C6FC3"/>
    <w:rsid w:val="002C7940"/>
    <w:rsid w:val="002D0005"/>
    <w:rsid w:val="002D1182"/>
    <w:rsid w:val="002D15AE"/>
    <w:rsid w:val="002D1627"/>
    <w:rsid w:val="002D1A8E"/>
    <w:rsid w:val="002D505D"/>
    <w:rsid w:val="002E5019"/>
    <w:rsid w:val="002E636D"/>
    <w:rsid w:val="002E7AF8"/>
    <w:rsid w:val="002F76BE"/>
    <w:rsid w:val="002F7B10"/>
    <w:rsid w:val="00303178"/>
    <w:rsid w:val="00307092"/>
    <w:rsid w:val="0030712D"/>
    <w:rsid w:val="00310D63"/>
    <w:rsid w:val="0031510A"/>
    <w:rsid w:val="003169C2"/>
    <w:rsid w:val="00316AB5"/>
    <w:rsid w:val="00317819"/>
    <w:rsid w:val="00322F6A"/>
    <w:rsid w:val="00323F1D"/>
    <w:rsid w:val="003260F5"/>
    <w:rsid w:val="003325AC"/>
    <w:rsid w:val="00336145"/>
    <w:rsid w:val="00340F0D"/>
    <w:rsid w:val="00342F2D"/>
    <w:rsid w:val="003430AB"/>
    <w:rsid w:val="00347B98"/>
    <w:rsid w:val="0035161D"/>
    <w:rsid w:val="003542B7"/>
    <w:rsid w:val="0036071E"/>
    <w:rsid w:val="00361C17"/>
    <w:rsid w:val="0036332B"/>
    <w:rsid w:val="00364375"/>
    <w:rsid w:val="0036456B"/>
    <w:rsid w:val="0037083F"/>
    <w:rsid w:val="0037138F"/>
    <w:rsid w:val="00383149"/>
    <w:rsid w:val="003836FC"/>
    <w:rsid w:val="003839C2"/>
    <w:rsid w:val="00386E62"/>
    <w:rsid w:val="00391285"/>
    <w:rsid w:val="003A0290"/>
    <w:rsid w:val="003A1696"/>
    <w:rsid w:val="003A1A27"/>
    <w:rsid w:val="003A24D0"/>
    <w:rsid w:val="003A306C"/>
    <w:rsid w:val="003A451A"/>
    <w:rsid w:val="003A5D0F"/>
    <w:rsid w:val="003A5FC8"/>
    <w:rsid w:val="003A613B"/>
    <w:rsid w:val="003A77DF"/>
    <w:rsid w:val="003A7E22"/>
    <w:rsid w:val="003B1C97"/>
    <w:rsid w:val="003B2C71"/>
    <w:rsid w:val="003B2E97"/>
    <w:rsid w:val="003B480D"/>
    <w:rsid w:val="003B4B4B"/>
    <w:rsid w:val="003B4D1B"/>
    <w:rsid w:val="003B5F77"/>
    <w:rsid w:val="003C14E1"/>
    <w:rsid w:val="003C38FE"/>
    <w:rsid w:val="003C62E1"/>
    <w:rsid w:val="003D2ED5"/>
    <w:rsid w:val="003D4280"/>
    <w:rsid w:val="003E28B5"/>
    <w:rsid w:val="003E4662"/>
    <w:rsid w:val="003E6738"/>
    <w:rsid w:val="003F28E1"/>
    <w:rsid w:val="003F4510"/>
    <w:rsid w:val="003F4F37"/>
    <w:rsid w:val="003F7081"/>
    <w:rsid w:val="0040101F"/>
    <w:rsid w:val="004030E1"/>
    <w:rsid w:val="00403186"/>
    <w:rsid w:val="00403A0B"/>
    <w:rsid w:val="004053DA"/>
    <w:rsid w:val="004064CF"/>
    <w:rsid w:val="0041216F"/>
    <w:rsid w:val="004143E5"/>
    <w:rsid w:val="00420CDB"/>
    <w:rsid w:val="00421A3C"/>
    <w:rsid w:val="0042252C"/>
    <w:rsid w:val="004234EF"/>
    <w:rsid w:val="00424001"/>
    <w:rsid w:val="00432D22"/>
    <w:rsid w:val="004343CE"/>
    <w:rsid w:val="0044017A"/>
    <w:rsid w:val="004454D5"/>
    <w:rsid w:val="00447261"/>
    <w:rsid w:val="004503EC"/>
    <w:rsid w:val="004513A7"/>
    <w:rsid w:val="004520F3"/>
    <w:rsid w:val="00461331"/>
    <w:rsid w:val="0046274D"/>
    <w:rsid w:val="00462920"/>
    <w:rsid w:val="00465187"/>
    <w:rsid w:val="00482BFA"/>
    <w:rsid w:val="00484C1A"/>
    <w:rsid w:val="00485808"/>
    <w:rsid w:val="004959F9"/>
    <w:rsid w:val="00496EA8"/>
    <w:rsid w:val="004B333B"/>
    <w:rsid w:val="004B4AF7"/>
    <w:rsid w:val="004B6A04"/>
    <w:rsid w:val="004C1C8C"/>
    <w:rsid w:val="004E09FD"/>
    <w:rsid w:val="004E5A6E"/>
    <w:rsid w:val="004F1359"/>
    <w:rsid w:val="004F224F"/>
    <w:rsid w:val="004F5B8C"/>
    <w:rsid w:val="004F702C"/>
    <w:rsid w:val="00501790"/>
    <w:rsid w:val="00506740"/>
    <w:rsid w:val="005120B6"/>
    <w:rsid w:val="0051308C"/>
    <w:rsid w:val="00513700"/>
    <w:rsid w:val="00515A65"/>
    <w:rsid w:val="00515C91"/>
    <w:rsid w:val="00516032"/>
    <w:rsid w:val="005225DD"/>
    <w:rsid w:val="00525A85"/>
    <w:rsid w:val="00531ED4"/>
    <w:rsid w:val="005467F5"/>
    <w:rsid w:val="00546EF3"/>
    <w:rsid w:val="00547C7C"/>
    <w:rsid w:val="0056138F"/>
    <w:rsid w:val="00562C5B"/>
    <w:rsid w:val="00566529"/>
    <w:rsid w:val="0057162D"/>
    <w:rsid w:val="005724FB"/>
    <w:rsid w:val="005744A2"/>
    <w:rsid w:val="00575E21"/>
    <w:rsid w:val="005764D4"/>
    <w:rsid w:val="005765FE"/>
    <w:rsid w:val="00577AFB"/>
    <w:rsid w:val="00580761"/>
    <w:rsid w:val="00581184"/>
    <w:rsid w:val="00590FD0"/>
    <w:rsid w:val="005924BE"/>
    <w:rsid w:val="0059509B"/>
    <w:rsid w:val="00596207"/>
    <w:rsid w:val="00596527"/>
    <w:rsid w:val="005A04C7"/>
    <w:rsid w:val="005A3344"/>
    <w:rsid w:val="005A3651"/>
    <w:rsid w:val="005A3E32"/>
    <w:rsid w:val="005A62DF"/>
    <w:rsid w:val="005A6F7B"/>
    <w:rsid w:val="005B5C99"/>
    <w:rsid w:val="005B6027"/>
    <w:rsid w:val="005C11B6"/>
    <w:rsid w:val="005C49B8"/>
    <w:rsid w:val="005C4BBC"/>
    <w:rsid w:val="005C5C42"/>
    <w:rsid w:val="005C5E48"/>
    <w:rsid w:val="005C73E1"/>
    <w:rsid w:val="005C7FB7"/>
    <w:rsid w:val="005D0424"/>
    <w:rsid w:val="005D4615"/>
    <w:rsid w:val="005D54F2"/>
    <w:rsid w:val="005E00CB"/>
    <w:rsid w:val="005E0841"/>
    <w:rsid w:val="005E086B"/>
    <w:rsid w:val="005E5A93"/>
    <w:rsid w:val="005E7A7A"/>
    <w:rsid w:val="005F1E89"/>
    <w:rsid w:val="005F26C1"/>
    <w:rsid w:val="005F3968"/>
    <w:rsid w:val="005F5940"/>
    <w:rsid w:val="00602E71"/>
    <w:rsid w:val="00603803"/>
    <w:rsid w:val="0060408D"/>
    <w:rsid w:val="0060471F"/>
    <w:rsid w:val="00605F29"/>
    <w:rsid w:val="006062C0"/>
    <w:rsid w:val="0061475B"/>
    <w:rsid w:val="00615342"/>
    <w:rsid w:val="00616F04"/>
    <w:rsid w:val="00622291"/>
    <w:rsid w:val="006226DC"/>
    <w:rsid w:val="00623C78"/>
    <w:rsid w:val="00632190"/>
    <w:rsid w:val="006371AC"/>
    <w:rsid w:val="00640EBC"/>
    <w:rsid w:val="00642C6C"/>
    <w:rsid w:val="00642EC3"/>
    <w:rsid w:val="00645128"/>
    <w:rsid w:val="00645CC1"/>
    <w:rsid w:val="00651623"/>
    <w:rsid w:val="0065683D"/>
    <w:rsid w:val="00657115"/>
    <w:rsid w:val="00657C41"/>
    <w:rsid w:val="00664474"/>
    <w:rsid w:val="00664C8E"/>
    <w:rsid w:val="006661AA"/>
    <w:rsid w:val="0066650E"/>
    <w:rsid w:val="00666F4E"/>
    <w:rsid w:val="00667208"/>
    <w:rsid w:val="0067188F"/>
    <w:rsid w:val="00673DDD"/>
    <w:rsid w:val="00674D0A"/>
    <w:rsid w:val="00675FF7"/>
    <w:rsid w:val="0068250D"/>
    <w:rsid w:val="0068268B"/>
    <w:rsid w:val="006855F3"/>
    <w:rsid w:val="00695D30"/>
    <w:rsid w:val="00695F81"/>
    <w:rsid w:val="00696FF2"/>
    <w:rsid w:val="006A2B3D"/>
    <w:rsid w:val="006A4EE3"/>
    <w:rsid w:val="006A6244"/>
    <w:rsid w:val="006C1339"/>
    <w:rsid w:val="006C1829"/>
    <w:rsid w:val="006C5CF7"/>
    <w:rsid w:val="006C6301"/>
    <w:rsid w:val="006D3F97"/>
    <w:rsid w:val="006D4B04"/>
    <w:rsid w:val="006D7B8F"/>
    <w:rsid w:val="006E7085"/>
    <w:rsid w:val="006F1748"/>
    <w:rsid w:val="006F1A78"/>
    <w:rsid w:val="006F3EBC"/>
    <w:rsid w:val="006F7168"/>
    <w:rsid w:val="006F7449"/>
    <w:rsid w:val="006F7731"/>
    <w:rsid w:val="006F79AC"/>
    <w:rsid w:val="00700691"/>
    <w:rsid w:val="00702EE6"/>
    <w:rsid w:val="0070458C"/>
    <w:rsid w:val="007118E2"/>
    <w:rsid w:val="007123BD"/>
    <w:rsid w:val="00713EF7"/>
    <w:rsid w:val="00725E71"/>
    <w:rsid w:val="007337BB"/>
    <w:rsid w:val="00734E14"/>
    <w:rsid w:val="00735C57"/>
    <w:rsid w:val="0074104E"/>
    <w:rsid w:val="0074236D"/>
    <w:rsid w:val="00743157"/>
    <w:rsid w:val="0074376E"/>
    <w:rsid w:val="00744F55"/>
    <w:rsid w:val="00750F1C"/>
    <w:rsid w:val="00752B8A"/>
    <w:rsid w:val="007538E4"/>
    <w:rsid w:val="0075729B"/>
    <w:rsid w:val="00760063"/>
    <w:rsid w:val="007617F6"/>
    <w:rsid w:val="00763466"/>
    <w:rsid w:val="007638A5"/>
    <w:rsid w:val="007717AB"/>
    <w:rsid w:val="007721D9"/>
    <w:rsid w:val="0077526E"/>
    <w:rsid w:val="0077595D"/>
    <w:rsid w:val="00775D6A"/>
    <w:rsid w:val="007764CE"/>
    <w:rsid w:val="0078015E"/>
    <w:rsid w:val="00784CB0"/>
    <w:rsid w:val="00793B61"/>
    <w:rsid w:val="00796FA0"/>
    <w:rsid w:val="007A0C9D"/>
    <w:rsid w:val="007A5987"/>
    <w:rsid w:val="007A5ABB"/>
    <w:rsid w:val="007A68B0"/>
    <w:rsid w:val="007B2D1D"/>
    <w:rsid w:val="007B33DD"/>
    <w:rsid w:val="007B3716"/>
    <w:rsid w:val="007B4A88"/>
    <w:rsid w:val="007C06D1"/>
    <w:rsid w:val="007C0864"/>
    <w:rsid w:val="007C16B3"/>
    <w:rsid w:val="007D0BD2"/>
    <w:rsid w:val="007D4651"/>
    <w:rsid w:val="007D718E"/>
    <w:rsid w:val="007E25E1"/>
    <w:rsid w:val="007E2677"/>
    <w:rsid w:val="007E57AE"/>
    <w:rsid w:val="007F02ED"/>
    <w:rsid w:val="007F084E"/>
    <w:rsid w:val="007F2CD8"/>
    <w:rsid w:val="00805703"/>
    <w:rsid w:val="00805B7F"/>
    <w:rsid w:val="00807071"/>
    <w:rsid w:val="0080726E"/>
    <w:rsid w:val="0081142F"/>
    <w:rsid w:val="00812ACD"/>
    <w:rsid w:val="00813CF6"/>
    <w:rsid w:val="008213F1"/>
    <w:rsid w:val="00822A0A"/>
    <w:rsid w:val="00824711"/>
    <w:rsid w:val="00824EB0"/>
    <w:rsid w:val="00830BA5"/>
    <w:rsid w:val="008344D0"/>
    <w:rsid w:val="008362CC"/>
    <w:rsid w:val="00837CA9"/>
    <w:rsid w:val="00842764"/>
    <w:rsid w:val="00842BB7"/>
    <w:rsid w:val="00843A00"/>
    <w:rsid w:val="00844971"/>
    <w:rsid w:val="00855C68"/>
    <w:rsid w:val="008612CF"/>
    <w:rsid w:val="0086349F"/>
    <w:rsid w:val="00866AB1"/>
    <w:rsid w:val="0087001E"/>
    <w:rsid w:val="008704F6"/>
    <w:rsid w:val="00871209"/>
    <w:rsid w:val="008745AD"/>
    <w:rsid w:val="0087580B"/>
    <w:rsid w:val="0087704F"/>
    <w:rsid w:val="0088118D"/>
    <w:rsid w:val="00887C00"/>
    <w:rsid w:val="00887EC8"/>
    <w:rsid w:val="00891C7D"/>
    <w:rsid w:val="008920BC"/>
    <w:rsid w:val="00892659"/>
    <w:rsid w:val="0089779C"/>
    <w:rsid w:val="008A12B4"/>
    <w:rsid w:val="008A1624"/>
    <w:rsid w:val="008A3013"/>
    <w:rsid w:val="008A4CF7"/>
    <w:rsid w:val="008A6E9D"/>
    <w:rsid w:val="008A6F5E"/>
    <w:rsid w:val="008B01F2"/>
    <w:rsid w:val="008B2505"/>
    <w:rsid w:val="008B288C"/>
    <w:rsid w:val="008B6F06"/>
    <w:rsid w:val="008C368C"/>
    <w:rsid w:val="008C4934"/>
    <w:rsid w:val="008D4F34"/>
    <w:rsid w:val="008D509E"/>
    <w:rsid w:val="008D69E4"/>
    <w:rsid w:val="008D6B00"/>
    <w:rsid w:val="008D7733"/>
    <w:rsid w:val="008E454D"/>
    <w:rsid w:val="008E6B60"/>
    <w:rsid w:val="008F3CC5"/>
    <w:rsid w:val="008F476D"/>
    <w:rsid w:val="008F4BC1"/>
    <w:rsid w:val="008F56B8"/>
    <w:rsid w:val="008F59FE"/>
    <w:rsid w:val="008F6C08"/>
    <w:rsid w:val="008F7B53"/>
    <w:rsid w:val="00905777"/>
    <w:rsid w:val="00906D33"/>
    <w:rsid w:val="00911115"/>
    <w:rsid w:val="00915021"/>
    <w:rsid w:val="00915022"/>
    <w:rsid w:val="00925474"/>
    <w:rsid w:val="00927600"/>
    <w:rsid w:val="009352C0"/>
    <w:rsid w:val="00935BBA"/>
    <w:rsid w:val="0093798B"/>
    <w:rsid w:val="00941FCF"/>
    <w:rsid w:val="00943EAF"/>
    <w:rsid w:val="00947BD6"/>
    <w:rsid w:val="00947E78"/>
    <w:rsid w:val="00951997"/>
    <w:rsid w:val="00953BAD"/>
    <w:rsid w:val="00953CA9"/>
    <w:rsid w:val="00956300"/>
    <w:rsid w:val="00960256"/>
    <w:rsid w:val="00965FF7"/>
    <w:rsid w:val="009836CE"/>
    <w:rsid w:val="009843E1"/>
    <w:rsid w:val="00984837"/>
    <w:rsid w:val="00984F1E"/>
    <w:rsid w:val="00985D9F"/>
    <w:rsid w:val="00990581"/>
    <w:rsid w:val="009910D4"/>
    <w:rsid w:val="00992096"/>
    <w:rsid w:val="00993F7B"/>
    <w:rsid w:val="009948B0"/>
    <w:rsid w:val="009949DB"/>
    <w:rsid w:val="009A1FFB"/>
    <w:rsid w:val="009A6E2E"/>
    <w:rsid w:val="009A7EA6"/>
    <w:rsid w:val="009B0CE8"/>
    <w:rsid w:val="009B4D26"/>
    <w:rsid w:val="009B6B68"/>
    <w:rsid w:val="009C0929"/>
    <w:rsid w:val="009C164C"/>
    <w:rsid w:val="009C200C"/>
    <w:rsid w:val="009C63E7"/>
    <w:rsid w:val="009D0419"/>
    <w:rsid w:val="009D2BB1"/>
    <w:rsid w:val="009D6E18"/>
    <w:rsid w:val="009D79E8"/>
    <w:rsid w:val="009E4034"/>
    <w:rsid w:val="009F21E2"/>
    <w:rsid w:val="009F3737"/>
    <w:rsid w:val="00A02A1B"/>
    <w:rsid w:val="00A0479A"/>
    <w:rsid w:val="00A051B1"/>
    <w:rsid w:val="00A07990"/>
    <w:rsid w:val="00A144E4"/>
    <w:rsid w:val="00A14529"/>
    <w:rsid w:val="00A25B9F"/>
    <w:rsid w:val="00A26075"/>
    <w:rsid w:val="00A300E6"/>
    <w:rsid w:val="00A30212"/>
    <w:rsid w:val="00A33B18"/>
    <w:rsid w:val="00A36A26"/>
    <w:rsid w:val="00A40EDB"/>
    <w:rsid w:val="00A474E6"/>
    <w:rsid w:val="00A477F1"/>
    <w:rsid w:val="00A529B7"/>
    <w:rsid w:val="00A52FFD"/>
    <w:rsid w:val="00A54E9E"/>
    <w:rsid w:val="00A604EA"/>
    <w:rsid w:val="00A615C2"/>
    <w:rsid w:val="00A61E79"/>
    <w:rsid w:val="00A651C2"/>
    <w:rsid w:val="00A7006F"/>
    <w:rsid w:val="00A712F3"/>
    <w:rsid w:val="00A72C5D"/>
    <w:rsid w:val="00A73E9F"/>
    <w:rsid w:val="00A90787"/>
    <w:rsid w:val="00A90C1D"/>
    <w:rsid w:val="00AA7B9C"/>
    <w:rsid w:val="00AB1E6D"/>
    <w:rsid w:val="00AB4F8B"/>
    <w:rsid w:val="00AC08B7"/>
    <w:rsid w:val="00AC15CE"/>
    <w:rsid w:val="00AC6F2C"/>
    <w:rsid w:val="00AD2B0E"/>
    <w:rsid w:val="00AE2161"/>
    <w:rsid w:val="00AE4ADB"/>
    <w:rsid w:val="00AF056F"/>
    <w:rsid w:val="00AF1251"/>
    <w:rsid w:val="00AF1AB9"/>
    <w:rsid w:val="00AF1F5D"/>
    <w:rsid w:val="00AF4577"/>
    <w:rsid w:val="00AF59C9"/>
    <w:rsid w:val="00AF7DA8"/>
    <w:rsid w:val="00B034ED"/>
    <w:rsid w:val="00B040B2"/>
    <w:rsid w:val="00B0432C"/>
    <w:rsid w:val="00B106FD"/>
    <w:rsid w:val="00B1443A"/>
    <w:rsid w:val="00B25C8E"/>
    <w:rsid w:val="00B27292"/>
    <w:rsid w:val="00B27DCA"/>
    <w:rsid w:val="00B30C45"/>
    <w:rsid w:val="00B30F93"/>
    <w:rsid w:val="00B313B2"/>
    <w:rsid w:val="00B3463A"/>
    <w:rsid w:val="00B35141"/>
    <w:rsid w:val="00B36007"/>
    <w:rsid w:val="00B42E77"/>
    <w:rsid w:val="00B437DC"/>
    <w:rsid w:val="00B449A5"/>
    <w:rsid w:val="00B472C8"/>
    <w:rsid w:val="00B508DE"/>
    <w:rsid w:val="00B51F19"/>
    <w:rsid w:val="00B53878"/>
    <w:rsid w:val="00B619F0"/>
    <w:rsid w:val="00B63D5F"/>
    <w:rsid w:val="00B765EE"/>
    <w:rsid w:val="00B769EE"/>
    <w:rsid w:val="00B77E8C"/>
    <w:rsid w:val="00B819CE"/>
    <w:rsid w:val="00B828F3"/>
    <w:rsid w:val="00B86383"/>
    <w:rsid w:val="00B9447F"/>
    <w:rsid w:val="00B9631A"/>
    <w:rsid w:val="00B963A8"/>
    <w:rsid w:val="00B96886"/>
    <w:rsid w:val="00BA0427"/>
    <w:rsid w:val="00BA4BD1"/>
    <w:rsid w:val="00BB1654"/>
    <w:rsid w:val="00BB27E8"/>
    <w:rsid w:val="00BC0875"/>
    <w:rsid w:val="00BC2D2F"/>
    <w:rsid w:val="00BD1B3D"/>
    <w:rsid w:val="00BD77FB"/>
    <w:rsid w:val="00BE0674"/>
    <w:rsid w:val="00BE419A"/>
    <w:rsid w:val="00BE47F4"/>
    <w:rsid w:val="00BF00FA"/>
    <w:rsid w:val="00BF0A64"/>
    <w:rsid w:val="00BF1FA9"/>
    <w:rsid w:val="00BF3167"/>
    <w:rsid w:val="00BF644D"/>
    <w:rsid w:val="00C00305"/>
    <w:rsid w:val="00C00CC1"/>
    <w:rsid w:val="00C01C49"/>
    <w:rsid w:val="00C02BB3"/>
    <w:rsid w:val="00C0444D"/>
    <w:rsid w:val="00C11A73"/>
    <w:rsid w:val="00C12F53"/>
    <w:rsid w:val="00C16A4B"/>
    <w:rsid w:val="00C17BEC"/>
    <w:rsid w:val="00C23C1E"/>
    <w:rsid w:val="00C254CA"/>
    <w:rsid w:val="00C25A77"/>
    <w:rsid w:val="00C266B3"/>
    <w:rsid w:val="00C36B18"/>
    <w:rsid w:val="00C37445"/>
    <w:rsid w:val="00C378BE"/>
    <w:rsid w:val="00C378C5"/>
    <w:rsid w:val="00C45055"/>
    <w:rsid w:val="00C45D66"/>
    <w:rsid w:val="00C55B06"/>
    <w:rsid w:val="00C55FE5"/>
    <w:rsid w:val="00C61D36"/>
    <w:rsid w:val="00C64155"/>
    <w:rsid w:val="00C65E3E"/>
    <w:rsid w:val="00C67D4C"/>
    <w:rsid w:val="00C704CD"/>
    <w:rsid w:val="00C7254B"/>
    <w:rsid w:val="00C81266"/>
    <w:rsid w:val="00C815D9"/>
    <w:rsid w:val="00C845CB"/>
    <w:rsid w:val="00C928FA"/>
    <w:rsid w:val="00C95972"/>
    <w:rsid w:val="00CA0448"/>
    <w:rsid w:val="00CA56B3"/>
    <w:rsid w:val="00CB3218"/>
    <w:rsid w:val="00CB327E"/>
    <w:rsid w:val="00CB32E4"/>
    <w:rsid w:val="00CB3D7C"/>
    <w:rsid w:val="00CB4DDD"/>
    <w:rsid w:val="00CC5B78"/>
    <w:rsid w:val="00CD166B"/>
    <w:rsid w:val="00CD1FF4"/>
    <w:rsid w:val="00CE00A3"/>
    <w:rsid w:val="00CE6E42"/>
    <w:rsid w:val="00CF0A8D"/>
    <w:rsid w:val="00CF5315"/>
    <w:rsid w:val="00CF6220"/>
    <w:rsid w:val="00CF6C30"/>
    <w:rsid w:val="00D0137C"/>
    <w:rsid w:val="00D03388"/>
    <w:rsid w:val="00D10798"/>
    <w:rsid w:val="00D1533B"/>
    <w:rsid w:val="00D223EA"/>
    <w:rsid w:val="00D2601D"/>
    <w:rsid w:val="00D275E2"/>
    <w:rsid w:val="00D323F9"/>
    <w:rsid w:val="00D341C4"/>
    <w:rsid w:val="00D35E30"/>
    <w:rsid w:val="00D61311"/>
    <w:rsid w:val="00D61331"/>
    <w:rsid w:val="00D65CE8"/>
    <w:rsid w:val="00D709AC"/>
    <w:rsid w:val="00D757AA"/>
    <w:rsid w:val="00D778C1"/>
    <w:rsid w:val="00D82B34"/>
    <w:rsid w:val="00D84701"/>
    <w:rsid w:val="00D85379"/>
    <w:rsid w:val="00D85479"/>
    <w:rsid w:val="00D87DA8"/>
    <w:rsid w:val="00D916B3"/>
    <w:rsid w:val="00D92FD8"/>
    <w:rsid w:val="00D9338E"/>
    <w:rsid w:val="00D93C9B"/>
    <w:rsid w:val="00D94CC0"/>
    <w:rsid w:val="00D95F6D"/>
    <w:rsid w:val="00DA03EE"/>
    <w:rsid w:val="00DA2AAB"/>
    <w:rsid w:val="00DA388D"/>
    <w:rsid w:val="00DA4D32"/>
    <w:rsid w:val="00DA50E5"/>
    <w:rsid w:val="00DA5E27"/>
    <w:rsid w:val="00DB154D"/>
    <w:rsid w:val="00DB3BAB"/>
    <w:rsid w:val="00DC08BA"/>
    <w:rsid w:val="00DC0921"/>
    <w:rsid w:val="00DC2030"/>
    <w:rsid w:val="00DD2575"/>
    <w:rsid w:val="00DF04E9"/>
    <w:rsid w:val="00DF27FE"/>
    <w:rsid w:val="00DF3839"/>
    <w:rsid w:val="00DF586A"/>
    <w:rsid w:val="00E0116C"/>
    <w:rsid w:val="00E04B58"/>
    <w:rsid w:val="00E12ADB"/>
    <w:rsid w:val="00E13D5B"/>
    <w:rsid w:val="00E176B7"/>
    <w:rsid w:val="00E21D4D"/>
    <w:rsid w:val="00E21F71"/>
    <w:rsid w:val="00E241B7"/>
    <w:rsid w:val="00E2703D"/>
    <w:rsid w:val="00E315AF"/>
    <w:rsid w:val="00E32BE9"/>
    <w:rsid w:val="00E36DD2"/>
    <w:rsid w:val="00E37645"/>
    <w:rsid w:val="00E417B9"/>
    <w:rsid w:val="00E43B44"/>
    <w:rsid w:val="00E467BE"/>
    <w:rsid w:val="00E51135"/>
    <w:rsid w:val="00E54528"/>
    <w:rsid w:val="00E54F1E"/>
    <w:rsid w:val="00E62782"/>
    <w:rsid w:val="00E640F4"/>
    <w:rsid w:val="00E64F31"/>
    <w:rsid w:val="00E71AA9"/>
    <w:rsid w:val="00E77963"/>
    <w:rsid w:val="00E813E5"/>
    <w:rsid w:val="00E8408A"/>
    <w:rsid w:val="00E84117"/>
    <w:rsid w:val="00E87397"/>
    <w:rsid w:val="00E93F6D"/>
    <w:rsid w:val="00E942ED"/>
    <w:rsid w:val="00E96E55"/>
    <w:rsid w:val="00E973B8"/>
    <w:rsid w:val="00EA2F8E"/>
    <w:rsid w:val="00EA34FA"/>
    <w:rsid w:val="00EA6F04"/>
    <w:rsid w:val="00EA7F07"/>
    <w:rsid w:val="00EB1140"/>
    <w:rsid w:val="00EC4D0A"/>
    <w:rsid w:val="00EC56B8"/>
    <w:rsid w:val="00EC75AB"/>
    <w:rsid w:val="00EC76F0"/>
    <w:rsid w:val="00EC7B9F"/>
    <w:rsid w:val="00EE72DB"/>
    <w:rsid w:val="00EF07E2"/>
    <w:rsid w:val="00EF65F0"/>
    <w:rsid w:val="00F035D8"/>
    <w:rsid w:val="00F05E44"/>
    <w:rsid w:val="00F160DE"/>
    <w:rsid w:val="00F206BD"/>
    <w:rsid w:val="00F21883"/>
    <w:rsid w:val="00F23A74"/>
    <w:rsid w:val="00F27854"/>
    <w:rsid w:val="00F3054C"/>
    <w:rsid w:val="00F30644"/>
    <w:rsid w:val="00F33CA1"/>
    <w:rsid w:val="00F35783"/>
    <w:rsid w:val="00F36101"/>
    <w:rsid w:val="00F42270"/>
    <w:rsid w:val="00F427DA"/>
    <w:rsid w:val="00F42B3D"/>
    <w:rsid w:val="00F45C54"/>
    <w:rsid w:val="00F473FD"/>
    <w:rsid w:val="00F50E92"/>
    <w:rsid w:val="00F51A73"/>
    <w:rsid w:val="00F608F5"/>
    <w:rsid w:val="00F62300"/>
    <w:rsid w:val="00F6321B"/>
    <w:rsid w:val="00F648C8"/>
    <w:rsid w:val="00F66FF8"/>
    <w:rsid w:val="00F764BD"/>
    <w:rsid w:val="00F77759"/>
    <w:rsid w:val="00F8075C"/>
    <w:rsid w:val="00F80CEC"/>
    <w:rsid w:val="00F8165A"/>
    <w:rsid w:val="00F83BC2"/>
    <w:rsid w:val="00F84E59"/>
    <w:rsid w:val="00F9405A"/>
    <w:rsid w:val="00F95B1C"/>
    <w:rsid w:val="00F96DCC"/>
    <w:rsid w:val="00FA1C4A"/>
    <w:rsid w:val="00FA6652"/>
    <w:rsid w:val="00FA7467"/>
    <w:rsid w:val="00FB04EA"/>
    <w:rsid w:val="00FB0970"/>
    <w:rsid w:val="00FB0E4E"/>
    <w:rsid w:val="00FB2FE1"/>
    <w:rsid w:val="00FB37B5"/>
    <w:rsid w:val="00FB384B"/>
    <w:rsid w:val="00FC2A7C"/>
    <w:rsid w:val="00FC3E50"/>
    <w:rsid w:val="00FC40C1"/>
    <w:rsid w:val="00FC6928"/>
    <w:rsid w:val="00FD2135"/>
    <w:rsid w:val="00FD607C"/>
    <w:rsid w:val="00FE0E11"/>
    <w:rsid w:val="00FE5AD6"/>
    <w:rsid w:val="00FE6D48"/>
    <w:rsid w:val="00FE73F8"/>
    <w:rsid w:val="00FF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9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5B78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CC5B7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C5B78"/>
    <w:pPr>
      <w:keepNext/>
      <w:jc w:val="center"/>
      <w:outlineLvl w:val="2"/>
    </w:pPr>
    <w:rPr>
      <w:b/>
      <w:bCs/>
      <w:caps/>
      <w:sz w:val="27"/>
    </w:rPr>
  </w:style>
  <w:style w:type="paragraph" w:styleId="5">
    <w:name w:val="heading 5"/>
    <w:basedOn w:val="a"/>
    <w:next w:val="a"/>
    <w:link w:val="50"/>
    <w:qFormat/>
    <w:rsid w:val="00204E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C01C4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8229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08229B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C5B78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Текст Знак"/>
    <w:link w:val="a3"/>
    <w:rsid w:val="00386E62"/>
    <w:rPr>
      <w:rFonts w:ascii="Courier New" w:hAnsi="Courier New"/>
    </w:rPr>
  </w:style>
  <w:style w:type="paragraph" w:styleId="a7">
    <w:name w:val="Body Text"/>
    <w:basedOn w:val="a"/>
    <w:link w:val="a8"/>
    <w:rsid w:val="00F8165A"/>
    <w:pPr>
      <w:spacing w:after="120"/>
    </w:pPr>
  </w:style>
  <w:style w:type="character" w:customStyle="1" w:styleId="a8">
    <w:name w:val="Основной текст Знак"/>
    <w:link w:val="a7"/>
    <w:rsid w:val="00F8165A"/>
    <w:rPr>
      <w:sz w:val="24"/>
      <w:szCs w:val="24"/>
    </w:rPr>
  </w:style>
  <w:style w:type="paragraph" w:customStyle="1" w:styleId="ConsPlusNormal">
    <w:name w:val="ConsPlusNormal"/>
    <w:next w:val="a"/>
    <w:rsid w:val="00F8165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1">
    <w:name w:val="Основной текст с отступом 21"/>
    <w:basedOn w:val="a"/>
    <w:rsid w:val="00F8165A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styleId="a9">
    <w:name w:val="footer"/>
    <w:basedOn w:val="a"/>
    <w:link w:val="aa"/>
    <w:rsid w:val="009836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836C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9836CE"/>
    <w:rPr>
      <w:sz w:val="28"/>
      <w:szCs w:val="24"/>
    </w:rPr>
  </w:style>
  <w:style w:type="paragraph" w:styleId="ab">
    <w:name w:val="Body Text Indent"/>
    <w:basedOn w:val="a"/>
    <w:rsid w:val="00031DD2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031DD2"/>
    <w:pPr>
      <w:suppressAutoHyphens/>
      <w:ind w:firstLine="900"/>
      <w:jc w:val="both"/>
    </w:pPr>
    <w:rPr>
      <w:color w:val="000000"/>
      <w:sz w:val="28"/>
      <w:lang w:eastAsia="ar-SA"/>
    </w:rPr>
  </w:style>
  <w:style w:type="paragraph" w:styleId="ac">
    <w:name w:val="Balloon Text"/>
    <w:basedOn w:val="a"/>
    <w:semiHidden/>
    <w:rsid w:val="00281084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1007B5"/>
    <w:rPr>
      <w:color w:val="106BBE"/>
    </w:rPr>
  </w:style>
  <w:style w:type="paragraph" w:customStyle="1" w:styleId="ConsPlusCell">
    <w:name w:val="ConsPlusCell"/>
    <w:basedOn w:val="a"/>
    <w:uiPriority w:val="99"/>
    <w:rsid w:val="00447261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customStyle="1" w:styleId="80">
    <w:name w:val="Заголовок 8 Знак"/>
    <w:link w:val="8"/>
    <w:rsid w:val="00C01C4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e">
    <w:name w:val="Стиль"/>
    <w:rsid w:val="00D757A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50">
    <w:name w:val="Заголовок 5 Знак"/>
    <w:link w:val="5"/>
    <w:semiHidden/>
    <w:rsid w:val="00204E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Основной текст с отступом 22"/>
    <w:basedOn w:val="a"/>
    <w:rsid w:val="00666F4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f">
    <w:name w:val="Hyperlink"/>
    <w:uiPriority w:val="99"/>
    <w:unhideWhenUsed/>
    <w:rsid w:val="003E4662"/>
    <w:rPr>
      <w:color w:val="0000FF"/>
      <w:u w:val="single"/>
    </w:rPr>
  </w:style>
  <w:style w:type="paragraph" w:customStyle="1" w:styleId="WW-3">
    <w:name w:val="WW-Основной текст с отступом 3"/>
    <w:basedOn w:val="a"/>
    <w:rsid w:val="0046274D"/>
    <w:pPr>
      <w:widowControl w:val="0"/>
      <w:tabs>
        <w:tab w:val="left" w:pos="-1276"/>
      </w:tabs>
      <w:suppressAutoHyphens/>
      <w:ind w:firstLine="851"/>
      <w:jc w:val="both"/>
    </w:pPr>
    <w:rPr>
      <w:rFonts w:eastAsia="Calibri"/>
      <w:b/>
      <w:bCs/>
      <w:i/>
      <w:iCs/>
      <w:kern w:val="1"/>
      <w:sz w:val="28"/>
      <w:szCs w:val="28"/>
      <w:lang w:eastAsia="en-US"/>
    </w:rPr>
  </w:style>
  <w:style w:type="paragraph" w:customStyle="1" w:styleId="af0">
    <w:name w:val="адресат"/>
    <w:basedOn w:val="a"/>
    <w:rsid w:val="00023928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WW8Num3z0">
    <w:name w:val="WW8Num3z0"/>
    <w:rsid w:val="006F7168"/>
    <w:rPr>
      <w:rFonts w:ascii="Times New Roman" w:hAnsi="Times New Roman" w:cs="Times New Roman"/>
    </w:rPr>
  </w:style>
  <w:style w:type="character" w:customStyle="1" w:styleId="10">
    <w:name w:val="Заголовок 1 Знак"/>
    <w:link w:val="1"/>
    <w:rsid w:val="00805B7F"/>
    <w:rPr>
      <w:b/>
      <w:bCs/>
      <w:cap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7B5F-6BF2-4648-A41A-AF39A8ED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1617</CharactersWithSpaces>
  <SharedDoc>false</SharedDoc>
  <HLinks>
    <vt:vector size="18" baseType="variant"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consultantplus://offline/ref=4F69FF648CB6A241D07B11F450D5D1097BF17F289C1F3059B3F4E7949D25BF2AD0E1F9A0DE422CB7D1B5CCB874aC4FH</vt:lpwstr>
      </vt:variant>
      <vt:variant>
        <vt:lpwstr/>
      </vt:variant>
      <vt:variant>
        <vt:i4>4849750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consultantplus://offline/ref=4F69FF648CB6A241D07B11F450D5D1097BF17F289C1F3059B3F4E7949D25BF2AD0E1F9A0DE422CB7D1B5CCB874aC4FH</vt:lpwstr>
      </vt:variant>
      <vt:variant>
        <vt:lpwstr/>
      </vt:variant>
      <vt:variant>
        <vt:i4>5177347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consultantplus://offline/ref=E87B4B31A2E1BEF626D702D0195FF2D3B86098D96879859CE6DBCB0C469211EBA1BAB8B2F406839ABE1470F3D6WEt1I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Yurotdel</dc:creator>
  <cp:lastModifiedBy>SovetPK</cp:lastModifiedBy>
  <cp:revision>6</cp:revision>
  <cp:lastPrinted>2022-06-30T08:37:00Z</cp:lastPrinted>
  <dcterms:created xsi:type="dcterms:W3CDTF">2022-06-21T08:20:00Z</dcterms:created>
  <dcterms:modified xsi:type="dcterms:W3CDTF">2022-06-30T08:42:00Z</dcterms:modified>
</cp:coreProperties>
</file>